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2C95456"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406345">
        <w:rPr>
          <w:rFonts w:cs="Times New Roman"/>
          <w:b/>
          <w:bCs/>
          <w:sz w:val="20"/>
          <w:szCs w:val="20"/>
        </w:rPr>
        <w:t>11</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54C0713" w14:textId="6682F813" w:rsidR="0028443E" w:rsidRPr="00602001" w:rsidRDefault="0028443E"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BE8B554"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406345">
        <w:rPr>
          <w:rFonts w:cs="Times New Roman"/>
          <w:sz w:val="20"/>
          <w:szCs w:val="20"/>
        </w:rPr>
        <w:t>11</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B09ED20"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406345">
        <w:rPr>
          <w:rFonts w:cs="Times New Roman"/>
          <w:sz w:val="20"/>
          <w:szCs w:val="20"/>
        </w:rPr>
        <w:t>11</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w:t>
      </w:r>
      <w:proofErr w:type="spellStart"/>
      <w:r w:rsidR="00E05FE1" w:rsidRPr="000D0F86">
        <w:rPr>
          <w:rFonts w:cs="Times New Roman"/>
          <w:sz w:val="20"/>
          <w:szCs w:val="20"/>
        </w:rPr>
        <w:t>póż</w:t>
      </w:r>
      <w:proofErr w:type="spellEnd"/>
      <w:r w:rsidR="00E05FE1"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281B5230" w:rsidR="00E94C43" w:rsidRDefault="00F27F0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406345" w:rsidRPr="00406345">
        <w:rPr>
          <w:bCs/>
          <w:sz w:val="20"/>
          <w:szCs w:val="20"/>
        </w:rPr>
        <w:t>Wózek funkcyjny</w:t>
      </w:r>
      <w:r w:rsidR="00CF7E96">
        <w:rPr>
          <w:bCs/>
          <w:sz w:val="20"/>
          <w:szCs w:val="20"/>
        </w:rPr>
        <w:t>,</w:t>
      </w:r>
    </w:p>
    <w:p w14:paraId="0EADF3E8" w14:textId="42636C53" w:rsidR="00186C56" w:rsidRDefault="00F27F0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406345" w:rsidRPr="00406345">
        <w:rPr>
          <w:bCs/>
          <w:sz w:val="20"/>
          <w:szCs w:val="20"/>
        </w:rPr>
        <w:t>Wózek do przewożenia pacjentów</w:t>
      </w:r>
      <w:r w:rsidR="00186C56">
        <w:rPr>
          <w:bCs/>
          <w:sz w:val="20"/>
          <w:szCs w:val="20"/>
        </w:rPr>
        <w:t>,</w:t>
      </w:r>
    </w:p>
    <w:p w14:paraId="0377C0D5" w14:textId="58FD3D82" w:rsidR="00186C56" w:rsidRDefault="00F27F0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406345" w:rsidRPr="00406345">
        <w:rPr>
          <w:bCs/>
          <w:sz w:val="20"/>
          <w:szCs w:val="20"/>
        </w:rPr>
        <w:t>Wózek wielofunkcyjny</w:t>
      </w:r>
      <w:r w:rsidR="008A0425">
        <w:rPr>
          <w:bCs/>
          <w:sz w:val="20"/>
          <w:szCs w:val="20"/>
        </w:rPr>
        <w:t>,</w:t>
      </w:r>
    </w:p>
    <w:p w14:paraId="3B1E015D" w14:textId="1CF8D01E" w:rsidR="008A0425" w:rsidRDefault="00F27F03"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w:t>
      </w:r>
      <w:r w:rsidR="00406345" w:rsidRPr="00406345">
        <w:rPr>
          <w:bCs/>
          <w:sz w:val="20"/>
          <w:szCs w:val="20"/>
        </w:rPr>
        <w:t>Wózek inwalidzki standardowy</w:t>
      </w:r>
    </w:p>
    <w:p w14:paraId="55EA5E4D" w14:textId="30D28C87" w:rsidR="008A0425" w:rsidRDefault="00F27F03" w:rsidP="008A0425">
      <w:pPr>
        <w:pStyle w:val="Akapitzlist"/>
        <w:numPr>
          <w:ilvl w:val="0"/>
          <w:numId w:val="27"/>
        </w:numPr>
        <w:spacing w:after="0"/>
        <w:rPr>
          <w:bCs/>
          <w:sz w:val="20"/>
          <w:szCs w:val="20"/>
        </w:rPr>
      </w:pPr>
      <w:r>
        <w:rPr>
          <w:bCs/>
          <w:sz w:val="20"/>
          <w:szCs w:val="20"/>
        </w:rPr>
        <w:lastRenderedPageBreak/>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w:t>
      </w:r>
      <w:r w:rsidR="00406345" w:rsidRPr="00406345">
        <w:rPr>
          <w:bCs/>
          <w:sz w:val="20"/>
          <w:szCs w:val="20"/>
        </w:rPr>
        <w:t>Pulsoksymetr Stacjonarny</w:t>
      </w:r>
    </w:p>
    <w:p w14:paraId="2835F223" w14:textId="5EEBE4EA" w:rsidR="00406345" w:rsidRPr="008A0425" w:rsidRDefault="00F27F03"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406345" w:rsidRPr="006D0B57">
        <w:rPr>
          <w:bCs/>
          <w:sz w:val="20"/>
          <w:szCs w:val="20"/>
        </w:rPr>
        <w:t xml:space="preserve">………. </w:t>
      </w:r>
      <w:r w:rsidR="00406345">
        <w:rPr>
          <w:bCs/>
          <w:sz w:val="20"/>
          <w:szCs w:val="20"/>
        </w:rPr>
        <w:t>w przypadku</w:t>
      </w:r>
      <w:r w:rsidR="00406345" w:rsidRPr="008A0425">
        <w:rPr>
          <w:bCs/>
          <w:sz w:val="20"/>
          <w:szCs w:val="20"/>
        </w:rPr>
        <w:t xml:space="preserve"> </w:t>
      </w:r>
      <w:r w:rsidR="00406345" w:rsidRPr="00406345">
        <w:rPr>
          <w:bCs/>
          <w:sz w:val="20"/>
          <w:szCs w:val="20"/>
        </w:rPr>
        <w:t>Ssak ratunkowy z baterią</w:t>
      </w:r>
      <w:r w:rsidR="00406345">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zobowiązany jest przygotować i zabezpieczyć trasę transportu Towarów do pomieszczenia </w:t>
      </w:r>
      <w:r>
        <w:rPr>
          <w:rFonts w:cs="Times New Roman"/>
          <w:sz w:val="20"/>
          <w:szCs w:val="20"/>
        </w:rPr>
        <w:lastRenderedPageBreak/>
        <w:t>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A334EB1"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F27F03">
        <w:rPr>
          <w:sz w:val="20"/>
          <w:szCs w:val="20"/>
        </w:rPr>
        <w:t>11</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D841F45"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0B083B7"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w:t>
      </w:r>
      <w:r w:rsidRPr="006E2C56">
        <w:rPr>
          <w:bCs/>
          <w:sz w:val="20"/>
          <w:szCs w:val="20"/>
        </w:rPr>
        <w:lastRenderedPageBreak/>
        <w:t xml:space="preserve">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788DA080"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406345" w:rsidRPr="00406345">
        <w:rPr>
          <w:bCs/>
          <w:sz w:val="20"/>
          <w:szCs w:val="20"/>
        </w:rPr>
        <w:t>Wózek funkcyjny</w:t>
      </w:r>
      <w:r w:rsidR="00406345" w:rsidRPr="00406345">
        <w:rPr>
          <w:rStyle w:val="Odwoanieprzypisudolnego"/>
          <w:bCs/>
          <w:sz w:val="20"/>
          <w:szCs w:val="20"/>
          <w:vertAlign w:val="baseline"/>
        </w:rPr>
        <w:t xml:space="preserve"> </w:t>
      </w:r>
      <w:r w:rsidR="001251B0">
        <w:rPr>
          <w:rStyle w:val="Odwoanieprzypisudolnego"/>
          <w:bCs/>
          <w:sz w:val="20"/>
          <w:szCs w:val="20"/>
        </w:rPr>
        <w:footnoteReference w:id="3"/>
      </w:r>
      <w:r>
        <w:rPr>
          <w:bCs/>
          <w:sz w:val="20"/>
          <w:szCs w:val="20"/>
        </w:rPr>
        <w:t>,</w:t>
      </w:r>
    </w:p>
    <w:p w14:paraId="39A63D9A" w14:textId="7D1875CA"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406345" w:rsidRPr="00406345">
        <w:rPr>
          <w:bCs/>
          <w:sz w:val="20"/>
          <w:szCs w:val="20"/>
        </w:rPr>
        <w:t>Wózek do przewożenia pacjentów</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5F5E3C10" w:rsidR="009F3CAF" w:rsidRPr="0010735B"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406345" w:rsidRPr="00406345">
        <w:rPr>
          <w:bCs/>
          <w:sz w:val="20"/>
          <w:szCs w:val="20"/>
        </w:rPr>
        <w:t>Wózek wielofunkcyjny</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5EB6894F" w14:textId="082EC1C8"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00406345" w:rsidRPr="00406345">
        <w:rPr>
          <w:bCs/>
          <w:sz w:val="20"/>
          <w:szCs w:val="20"/>
        </w:rPr>
        <w:t>Wózek inwalidzki standardowy</w:t>
      </w:r>
      <w:r w:rsidRPr="009622DD">
        <w:rPr>
          <w:rStyle w:val="Odwoanieprzypisudolnego"/>
          <w:bCs/>
          <w:sz w:val="20"/>
          <w:szCs w:val="20"/>
          <w:vertAlign w:val="baseline"/>
        </w:rPr>
        <w:t xml:space="preserve"> </w:t>
      </w:r>
      <w:r>
        <w:rPr>
          <w:rStyle w:val="Odwoanieprzypisudolnego"/>
          <w:bCs/>
          <w:sz w:val="20"/>
          <w:szCs w:val="20"/>
        </w:rPr>
        <w:footnoteReference w:id="6"/>
      </w:r>
    </w:p>
    <w:p w14:paraId="26F89F5A" w14:textId="2BD0F45C" w:rsidR="0010735B" w:rsidRPr="00406345"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00406345" w:rsidRPr="00406345">
        <w:rPr>
          <w:bCs/>
          <w:sz w:val="20"/>
          <w:szCs w:val="20"/>
        </w:rPr>
        <w:t>Pulsoksymetr Stacjonarny</w:t>
      </w:r>
      <w:r w:rsidRPr="009622DD">
        <w:rPr>
          <w:rStyle w:val="Odwoanieprzypisudolnego"/>
          <w:bCs/>
          <w:sz w:val="20"/>
          <w:szCs w:val="20"/>
          <w:vertAlign w:val="baseline"/>
        </w:rPr>
        <w:t xml:space="preserve"> </w:t>
      </w:r>
      <w:r>
        <w:rPr>
          <w:rStyle w:val="Odwoanieprzypisudolnego"/>
          <w:bCs/>
          <w:sz w:val="20"/>
          <w:szCs w:val="20"/>
        </w:rPr>
        <w:footnoteReference w:id="7"/>
      </w:r>
    </w:p>
    <w:p w14:paraId="7101CC1F" w14:textId="395CFD56" w:rsidR="00406345" w:rsidRPr="0010735B" w:rsidRDefault="00406345"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406345">
        <w:rPr>
          <w:bCs/>
          <w:sz w:val="20"/>
          <w:szCs w:val="20"/>
        </w:rPr>
        <w:t>Ssak ratunkowy z baterią</w:t>
      </w:r>
      <w:r w:rsidRPr="009622DD">
        <w:rPr>
          <w:rStyle w:val="Odwoanieprzypisudolnego"/>
          <w:bCs/>
          <w:sz w:val="20"/>
          <w:szCs w:val="20"/>
          <w:vertAlign w:val="baseline"/>
        </w:rPr>
        <w:t xml:space="preserve"> </w:t>
      </w:r>
      <w:r>
        <w:rPr>
          <w:rStyle w:val="Odwoanieprzypisudolnego"/>
          <w:bCs/>
          <w:sz w:val="20"/>
          <w:szCs w:val="20"/>
        </w:rPr>
        <w:footnoteReference w:id="8"/>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EB9E1AA"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 xml:space="preserve">mowy, jeżeli stwierdzone przez Zamawiającego wady nieistotne są nieusuwalne albo, gdy Wykonawca nie usunie w </w:t>
      </w:r>
      <w:r w:rsidRPr="00E0742A">
        <w:rPr>
          <w:sz w:val="20"/>
          <w:szCs w:val="20"/>
        </w:rPr>
        <w:lastRenderedPageBreak/>
        <w:t>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w:t>
      </w:r>
      <w:r w:rsidRPr="006221BC">
        <w:rPr>
          <w:rFonts w:cs="Times New Roman"/>
          <w:sz w:val="20"/>
          <w:szCs w:val="20"/>
        </w:rPr>
        <w:lastRenderedPageBreak/>
        <w:t xml:space="preserve">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6C131CF5"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lastRenderedPageBreak/>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1B829F69"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862104">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lastRenderedPageBreak/>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508BA922" w:rsidR="00927C98" w:rsidRPr="0028443E" w:rsidRDefault="0028443E" w:rsidP="00927C98">
      <w:pPr>
        <w:pStyle w:val="Akapitzlist"/>
        <w:numPr>
          <w:ilvl w:val="0"/>
          <w:numId w:val="54"/>
        </w:numPr>
        <w:autoSpaceDE w:val="0"/>
        <w:spacing w:after="0"/>
        <w:ind w:left="284" w:right="49" w:hanging="284"/>
        <w:rPr>
          <w:bCs/>
          <w:color w:val="EE0000"/>
          <w:sz w:val="20"/>
          <w:szCs w:val="20"/>
        </w:rPr>
      </w:pPr>
      <w:r w:rsidRPr="0028443E">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29006115" w:rsidR="00927C98" w:rsidRPr="0028443E" w:rsidRDefault="0028443E" w:rsidP="00927C98">
      <w:pPr>
        <w:pStyle w:val="Akapitzlist"/>
        <w:numPr>
          <w:ilvl w:val="0"/>
          <w:numId w:val="54"/>
        </w:numPr>
        <w:autoSpaceDE w:val="0"/>
        <w:spacing w:after="0"/>
        <w:ind w:left="284" w:right="49" w:hanging="284"/>
        <w:rPr>
          <w:bCs/>
          <w:color w:val="EE0000"/>
          <w:sz w:val="20"/>
          <w:szCs w:val="20"/>
        </w:rPr>
      </w:pPr>
      <w:r w:rsidRPr="0028443E">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15DC5407" w14:textId="7F66FE8C" w:rsidR="00862104" w:rsidRPr="00E01C58" w:rsidRDefault="00862104"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t>
      </w:r>
      <w:r w:rsidRPr="00D575BB">
        <w:rPr>
          <w:bCs/>
          <w:sz w:val="20"/>
          <w:szCs w:val="20"/>
        </w:rPr>
        <w:lastRenderedPageBreak/>
        <w:t>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t>
      </w:r>
      <w:r w:rsidRPr="0071592C">
        <w:rPr>
          <w:bCs/>
          <w:sz w:val="20"/>
          <w:szCs w:val="20"/>
        </w:rPr>
        <w:lastRenderedPageBreak/>
        <w:t xml:space="preserve">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5A29027" w14:textId="2D1D0E76" w:rsidR="00406345" w:rsidRPr="00406345" w:rsidRDefault="00406345" w:rsidP="00566404">
      <w:pPr>
        <w:pStyle w:val="Akapitzlist"/>
        <w:numPr>
          <w:ilvl w:val="0"/>
          <w:numId w:val="44"/>
        </w:numPr>
        <w:tabs>
          <w:tab w:val="left" w:pos="851"/>
        </w:tabs>
        <w:spacing w:after="0"/>
        <w:ind w:left="709" w:right="49" w:hanging="425"/>
        <w:rPr>
          <w:iCs/>
          <w:sz w:val="20"/>
          <w:szCs w:val="20"/>
        </w:rPr>
      </w:pPr>
      <w:r w:rsidRPr="00406345">
        <w:rPr>
          <w:bCs/>
          <w:sz w:val="20"/>
          <w:szCs w:val="20"/>
        </w:rPr>
        <w:t>Wózek funkcyjny</w:t>
      </w:r>
      <w:r>
        <w:rPr>
          <w:iCs/>
          <w:sz w:val="20"/>
          <w:szCs w:val="20"/>
        </w:rPr>
        <w:t xml:space="preserve">, cena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p>
    <w:p w14:paraId="307732D3" w14:textId="5D53CF5B" w:rsidR="008C519C"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do przewożenia pacjentów</w:t>
      </w:r>
      <w:r w:rsidR="00F145C8">
        <w:rPr>
          <w:bCs/>
          <w:sz w:val="20"/>
          <w:szCs w:val="20"/>
        </w:rPr>
        <w:t>, cena jednostkowa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r w:rsidR="00F145C8">
        <w:rPr>
          <w:iCs/>
          <w:sz w:val="20"/>
          <w:szCs w:val="20"/>
        </w:rPr>
        <w:t xml:space="preserve">a łącznie za </w:t>
      </w:r>
      <w:r>
        <w:rPr>
          <w:iCs/>
          <w:sz w:val="20"/>
          <w:szCs w:val="20"/>
        </w:rPr>
        <w:t>2</w:t>
      </w:r>
      <w:r w:rsidR="00F145C8">
        <w:rPr>
          <w:iCs/>
          <w:sz w:val="20"/>
          <w:szCs w:val="20"/>
        </w:rPr>
        <w:t xml:space="preserve"> sztuk</w:t>
      </w:r>
      <w:r>
        <w:rPr>
          <w:iCs/>
          <w:sz w:val="20"/>
          <w:szCs w:val="20"/>
        </w:rPr>
        <w:t>i</w:t>
      </w:r>
      <w:r w:rsidR="00F145C8">
        <w:rPr>
          <w:iCs/>
          <w:sz w:val="20"/>
          <w:szCs w:val="20"/>
        </w:rPr>
        <w:t xml:space="preserve">: </w:t>
      </w:r>
      <w:r w:rsidR="00F145C8" w:rsidRPr="008C519C">
        <w:rPr>
          <w:iCs/>
          <w:sz w:val="20"/>
          <w:szCs w:val="20"/>
        </w:rPr>
        <w:t>................ zł</w:t>
      </w:r>
      <w:r w:rsidR="00F145C8">
        <w:rPr>
          <w:iCs/>
          <w:sz w:val="20"/>
          <w:szCs w:val="20"/>
        </w:rPr>
        <w:t xml:space="preserve"> netto</w:t>
      </w:r>
      <w:r w:rsidR="00F145C8" w:rsidRPr="008C519C">
        <w:rPr>
          <w:iCs/>
          <w:sz w:val="20"/>
          <w:szCs w:val="20"/>
        </w:rPr>
        <w:t xml:space="preserve"> + VAT, tj.  brutto ............... zł</w:t>
      </w:r>
      <w:r w:rsidR="00F145C8">
        <w:rPr>
          <w:iCs/>
          <w:sz w:val="20"/>
          <w:szCs w:val="20"/>
        </w:rPr>
        <w:t xml:space="preserve"> (słownie: ………………………………),</w:t>
      </w:r>
    </w:p>
    <w:p w14:paraId="07F447BC" w14:textId="6618FD5A" w:rsidR="008C519C"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wielofunkcyjny</w:t>
      </w:r>
      <w:r w:rsidR="00AA4A4F">
        <w:rPr>
          <w:iCs/>
          <w:sz w:val="20"/>
          <w:szCs w:val="20"/>
        </w:rPr>
        <w:t>, cena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Pr>
          <w:iCs/>
          <w:sz w:val="20"/>
          <w:szCs w:val="20"/>
        </w:rPr>
        <w:t xml:space="preserve">  </w:t>
      </w:r>
      <w:r w:rsidR="008C519C">
        <w:rPr>
          <w:iCs/>
          <w:sz w:val="20"/>
          <w:szCs w:val="20"/>
        </w:rPr>
        <w:t>………………………)</w:t>
      </w:r>
      <w:r w:rsidR="00AA4A4F">
        <w:rPr>
          <w:iCs/>
          <w:sz w:val="20"/>
          <w:szCs w:val="20"/>
        </w:rPr>
        <w:t>,</w:t>
      </w:r>
    </w:p>
    <w:p w14:paraId="71A3DABB" w14:textId="6486D3C3" w:rsidR="00BD48B4"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inwalidzki standardowy</w:t>
      </w:r>
      <w:r w:rsidR="00BD48B4">
        <w:rPr>
          <w:iCs/>
          <w:sz w:val="20"/>
          <w:szCs w:val="20"/>
        </w:rPr>
        <w:t xml:space="preserve"> </w:t>
      </w:r>
      <w:r>
        <w:rPr>
          <w:iCs/>
          <w:sz w:val="20"/>
          <w:szCs w:val="20"/>
        </w:rPr>
        <w:t xml:space="preserve">cena </w:t>
      </w:r>
      <w:r w:rsidR="00BD48B4">
        <w:rPr>
          <w:iCs/>
          <w:sz w:val="20"/>
          <w:szCs w:val="20"/>
        </w:rPr>
        <w:t>jednostkowa</w:t>
      </w:r>
      <w:r w:rsidR="00BD48B4" w:rsidRPr="008C519C">
        <w:rPr>
          <w:iCs/>
          <w:sz w:val="20"/>
          <w:szCs w:val="20"/>
        </w:rPr>
        <w:t xml:space="preserve"> w wysokości ................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 a łącznie za </w:t>
      </w:r>
      <w:r>
        <w:rPr>
          <w:iCs/>
          <w:sz w:val="20"/>
          <w:szCs w:val="20"/>
        </w:rPr>
        <w:t>2</w:t>
      </w:r>
      <w:r w:rsidR="00BD48B4">
        <w:rPr>
          <w:iCs/>
          <w:sz w:val="20"/>
          <w:szCs w:val="20"/>
        </w:rPr>
        <w:t xml:space="preserve"> sztuk</w:t>
      </w:r>
      <w:r>
        <w:rPr>
          <w:iCs/>
          <w:sz w:val="20"/>
          <w:szCs w:val="20"/>
        </w:rPr>
        <w:t>i</w:t>
      </w:r>
      <w:r w:rsidR="00BD48B4">
        <w:rPr>
          <w:iCs/>
          <w:sz w:val="20"/>
          <w:szCs w:val="20"/>
        </w:rPr>
        <w:t xml:space="preserve">: </w:t>
      </w:r>
      <w:r w:rsidR="00BD48B4" w:rsidRPr="008C519C">
        <w:rPr>
          <w:iCs/>
          <w:sz w:val="20"/>
          <w:szCs w:val="20"/>
        </w:rPr>
        <w:t>................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w:t>
      </w:r>
    </w:p>
    <w:p w14:paraId="69617DBE" w14:textId="08728A6E" w:rsidR="00BD48B4"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Pulsoksymetr Stacjonarny</w:t>
      </w:r>
      <w:r w:rsidR="00BD48B4">
        <w:rPr>
          <w:iCs/>
          <w:sz w:val="20"/>
          <w:szCs w:val="20"/>
        </w:rPr>
        <w:t xml:space="preserve"> cena jednostkowa</w:t>
      </w:r>
      <w:r w:rsidR="00BD48B4" w:rsidRPr="008C519C">
        <w:rPr>
          <w:iCs/>
          <w:sz w:val="20"/>
          <w:szCs w:val="20"/>
        </w:rPr>
        <w:t xml:space="preserve"> w wysokości ................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 a łącznie za </w:t>
      </w:r>
      <w:r>
        <w:rPr>
          <w:iCs/>
          <w:sz w:val="20"/>
          <w:szCs w:val="20"/>
        </w:rPr>
        <w:t>3</w:t>
      </w:r>
      <w:r w:rsidR="00BD48B4">
        <w:rPr>
          <w:iCs/>
          <w:sz w:val="20"/>
          <w:szCs w:val="20"/>
        </w:rPr>
        <w:t xml:space="preserve"> sztuk</w:t>
      </w:r>
      <w:r>
        <w:rPr>
          <w:iCs/>
          <w:sz w:val="20"/>
          <w:szCs w:val="20"/>
        </w:rPr>
        <w:t>i</w:t>
      </w:r>
      <w:r w:rsidR="00BD48B4">
        <w:rPr>
          <w:iCs/>
          <w:sz w:val="20"/>
          <w:szCs w:val="20"/>
        </w:rPr>
        <w:t xml:space="preserve">: </w:t>
      </w:r>
      <w:r w:rsidR="00BD48B4" w:rsidRPr="008C519C">
        <w:rPr>
          <w:iCs/>
          <w:sz w:val="20"/>
          <w:szCs w:val="20"/>
        </w:rPr>
        <w:t>................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w:t>
      </w:r>
      <w:r>
        <w:rPr>
          <w:iCs/>
          <w:sz w:val="20"/>
          <w:szCs w:val="20"/>
        </w:rPr>
        <w:t>,</w:t>
      </w:r>
    </w:p>
    <w:p w14:paraId="7392EF90" w14:textId="59CCAF86" w:rsidR="00256A15"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Ssak ratunkowy z baterią</w:t>
      </w:r>
      <w:r>
        <w:rPr>
          <w:iCs/>
          <w:sz w:val="20"/>
          <w:szCs w:val="20"/>
        </w:rPr>
        <w:t>, cena</w:t>
      </w:r>
      <w:r w:rsidRPr="00B64430">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  ………………………),</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567A7A4A" w:rsidR="00A46EBE" w:rsidRPr="00F27F03" w:rsidRDefault="00F27F0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14EDB96"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2D131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lastRenderedPageBreak/>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t>
      </w:r>
      <w:r w:rsidR="00EE0EDE" w:rsidRPr="0099106E">
        <w:rPr>
          <w:sz w:val="20"/>
          <w:szCs w:val="20"/>
        </w:rPr>
        <w:lastRenderedPageBreak/>
        <w:t>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w:t>
      </w:r>
      <w:r w:rsidRPr="006C1110">
        <w:rPr>
          <w:bCs/>
          <w:sz w:val="20"/>
          <w:szCs w:val="20"/>
        </w:rPr>
        <w:lastRenderedPageBreak/>
        <w:t>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9"/>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0"/>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11"/>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140E654F" w14:textId="77777777" w:rsidR="00F27F0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19239050"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B386" w14:textId="77777777" w:rsidR="00BD7155" w:rsidRDefault="00BD7155">
      <w:pPr>
        <w:spacing w:after="0" w:line="240" w:lineRule="auto"/>
      </w:pPr>
      <w:r>
        <w:separator/>
      </w:r>
    </w:p>
  </w:endnote>
  <w:endnote w:type="continuationSeparator" w:id="0">
    <w:p w14:paraId="6072A50D" w14:textId="77777777" w:rsidR="00BD7155" w:rsidRDefault="00BD7155">
      <w:pPr>
        <w:spacing w:after="0" w:line="240" w:lineRule="auto"/>
      </w:pPr>
      <w:r>
        <w:continuationSeparator/>
      </w:r>
    </w:p>
  </w:endnote>
  <w:endnote w:type="continuationNotice" w:id="1">
    <w:p w14:paraId="1F229AFF" w14:textId="77777777" w:rsidR="00BD7155" w:rsidRDefault="00BD7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9C27" w14:textId="77777777" w:rsidR="00BD7155" w:rsidRDefault="00BD7155">
      <w:pPr>
        <w:spacing w:after="0" w:line="240" w:lineRule="auto"/>
      </w:pPr>
      <w:r>
        <w:separator/>
      </w:r>
    </w:p>
  </w:footnote>
  <w:footnote w:type="continuationSeparator" w:id="0">
    <w:p w14:paraId="03E10A3D" w14:textId="77777777" w:rsidR="00BD7155" w:rsidRDefault="00BD7155">
      <w:pPr>
        <w:spacing w:after="0" w:line="240" w:lineRule="auto"/>
      </w:pPr>
      <w:r>
        <w:continuationSeparator/>
      </w:r>
    </w:p>
  </w:footnote>
  <w:footnote w:type="continuationNotice" w:id="1">
    <w:p w14:paraId="561133E3" w14:textId="77777777" w:rsidR="00BD7155" w:rsidRDefault="00BD7155">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1BBE7EE9"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7">
    <w:p w14:paraId="352022FD"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8">
    <w:p w14:paraId="4F6FB665" w14:textId="77777777" w:rsidR="00406345" w:rsidRDefault="00406345" w:rsidP="00406345">
      <w:pPr>
        <w:pStyle w:val="Tekstprzypisudolnego"/>
      </w:pPr>
      <w:r>
        <w:rPr>
          <w:rStyle w:val="Odwoanieprzypisudolnego"/>
        </w:rPr>
        <w:footnoteRef/>
      </w:r>
      <w:r>
        <w:t xml:space="preserve"> </w:t>
      </w:r>
      <w:r w:rsidRPr="001251B0">
        <w:t>Uzupełniane zgodnie z ofertą Wykonawcy</w:t>
      </w:r>
    </w:p>
  </w:footnote>
  <w:footnote w:id="9">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0">
    <w:p w14:paraId="4D921DB8" w14:textId="77777777" w:rsidR="00AE756B" w:rsidRDefault="00AE756B" w:rsidP="00AE756B">
      <w:pPr>
        <w:pStyle w:val="Tekstprzypisudolnego"/>
      </w:pPr>
      <w:r>
        <w:rPr>
          <w:rStyle w:val="Odwoanieprzypisudolnego"/>
        </w:rPr>
        <w:footnoteRef/>
      </w:r>
      <w:r>
        <w:t xml:space="preserve"> Niepotrzebne skreślić</w:t>
      </w:r>
    </w:p>
  </w:footnote>
  <w:footnote w:id="11">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31E5"/>
    <w:rsid w:val="0020567B"/>
    <w:rsid w:val="002152BD"/>
    <w:rsid w:val="00220DF4"/>
    <w:rsid w:val="00221112"/>
    <w:rsid w:val="00223392"/>
    <w:rsid w:val="00233C9D"/>
    <w:rsid w:val="002344AF"/>
    <w:rsid w:val="002370CB"/>
    <w:rsid w:val="00240698"/>
    <w:rsid w:val="00251B9A"/>
    <w:rsid w:val="002553C4"/>
    <w:rsid w:val="00256A15"/>
    <w:rsid w:val="002672AF"/>
    <w:rsid w:val="00271710"/>
    <w:rsid w:val="0028443E"/>
    <w:rsid w:val="00285DE1"/>
    <w:rsid w:val="002869CF"/>
    <w:rsid w:val="0029370D"/>
    <w:rsid w:val="0029744B"/>
    <w:rsid w:val="002A721E"/>
    <w:rsid w:val="002A79ED"/>
    <w:rsid w:val="002B19A1"/>
    <w:rsid w:val="002B1CD7"/>
    <w:rsid w:val="002B3C19"/>
    <w:rsid w:val="002B550B"/>
    <w:rsid w:val="002B5CBC"/>
    <w:rsid w:val="002C08CE"/>
    <w:rsid w:val="002C629B"/>
    <w:rsid w:val="002D1316"/>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06345"/>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2104"/>
    <w:rsid w:val="00865002"/>
    <w:rsid w:val="0088265B"/>
    <w:rsid w:val="008827A2"/>
    <w:rsid w:val="00882BB3"/>
    <w:rsid w:val="00883C1D"/>
    <w:rsid w:val="00884907"/>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9775E"/>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D7155"/>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178E5"/>
    <w:rsid w:val="00F2198D"/>
    <w:rsid w:val="00F25DCD"/>
    <w:rsid w:val="00F27F03"/>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97B51"/>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12422</Words>
  <Characters>74537</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2026-03-29T14:27:00Z</dcterms:created>
  <dcterms:modified xsi:type="dcterms:W3CDTF">2026-03-29T14:28:00Z</dcterms:modified>
</cp:coreProperties>
</file>